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639" w:rsidRPr="00360CF1" w:rsidRDefault="002B09BC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222pt;margin-top:-37.2pt;width:45pt;height:57pt;z-index:251657728;mso-wrap-distance-left:504.05pt;mso-wrap-distance-right:504.05pt;mso-position-horizontal-relative:margin">
            <v:imagedata r:id="rId8" o:title="" gain="126031f"/>
            <w10:wrap type="topAndBottom" anchorx="margin"/>
          </v:shape>
        </w:pict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B90C0E">
              <w:t>05.03.2015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B90C0E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B90C0E">
              <w:t>459</w:t>
            </w:r>
            <w:r w:rsidRPr="00360CF1">
              <w:t xml:space="preserve">          </w:t>
            </w:r>
          </w:p>
        </w:tc>
      </w:tr>
    </w:tbl>
    <w:p w:rsidR="005E45F7" w:rsidRDefault="005E45F7" w:rsidP="005E45F7">
      <w:pPr>
        <w:pStyle w:val="22"/>
        <w:spacing w:after="0" w:line="240" w:lineRule="auto"/>
        <w:jc w:val="both"/>
      </w:pPr>
    </w:p>
    <w:p w:rsidR="00F61EDE" w:rsidRDefault="00F61EDE" w:rsidP="00F61EDE"/>
    <w:p w:rsidR="000B7787" w:rsidRPr="003F404E" w:rsidRDefault="00F61EDE" w:rsidP="00F61EDE">
      <w:pPr>
        <w:ind w:right="5669"/>
        <w:jc w:val="both"/>
      </w:pPr>
      <w:r>
        <w:t xml:space="preserve">О внесении изменений в </w:t>
      </w:r>
      <w:r w:rsidR="000B7787" w:rsidRPr="003F404E">
        <w:t>постановление администрации района от 02.12.2013 № 2542 «Об утверждении муниципальной программы «Профилактика правонарушений</w:t>
      </w:r>
      <w:r>
        <w:t xml:space="preserve"> </w:t>
      </w:r>
      <w:r w:rsidR="000B7787" w:rsidRPr="003F404E">
        <w:t>в сфере общественного порядка в</w:t>
      </w:r>
      <w:r>
        <w:t xml:space="preserve"> </w:t>
      </w:r>
      <w:r w:rsidR="000B7787" w:rsidRPr="003F404E">
        <w:t>Нижнева</w:t>
      </w:r>
      <w:r w:rsidR="000B7787" w:rsidRPr="003F404E">
        <w:t>р</w:t>
      </w:r>
      <w:r w:rsidR="000B7787" w:rsidRPr="003F404E">
        <w:t>то</w:t>
      </w:r>
      <w:r w:rsidR="000B7787" w:rsidRPr="003F404E">
        <w:t>в</w:t>
      </w:r>
      <w:r w:rsidR="000B7787" w:rsidRPr="003F404E">
        <w:t>ском районе на</w:t>
      </w:r>
      <w:r>
        <w:t xml:space="preserve"> </w:t>
      </w:r>
      <w:r w:rsidR="000B7787" w:rsidRPr="003F404E">
        <w:t xml:space="preserve">2014–2017 годы» </w:t>
      </w:r>
    </w:p>
    <w:p w:rsidR="000B7787" w:rsidRPr="003F404E" w:rsidRDefault="000B7787" w:rsidP="00F61EDE">
      <w:pPr>
        <w:ind w:firstLine="709"/>
      </w:pPr>
    </w:p>
    <w:p w:rsidR="000B7787" w:rsidRPr="003F404E" w:rsidRDefault="000B7787" w:rsidP="00F61EDE">
      <w:pPr>
        <w:ind w:firstLine="709"/>
      </w:pPr>
    </w:p>
    <w:p w:rsidR="000B7787" w:rsidRPr="003F404E" w:rsidRDefault="000B7787" w:rsidP="00F61EDE">
      <w:pPr>
        <w:ind w:firstLine="709"/>
        <w:jc w:val="both"/>
      </w:pPr>
      <w:r w:rsidRPr="003F404E">
        <w:t>В связи с корректировкой плановых назначений по мероприятию государственной программы Ханты-Мансийского автономного округа – Югры «Обеспечение прав и законных интересов населения Ханты-Мансийского авт</w:t>
      </w:r>
      <w:r w:rsidRPr="003F404E">
        <w:t>о</w:t>
      </w:r>
      <w:r w:rsidRPr="003F404E">
        <w:t>номного округа – Югры в отдельных сферах жизнедеятельности в 2014–2020 годах» и с целью уточнения объемов финансирования программных меропри</w:t>
      </w:r>
      <w:r w:rsidRPr="003F404E">
        <w:t>я</w:t>
      </w:r>
      <w:r w:rsidRPr="003F404E">
        <w:t>тий:</w:t>
      </w:r>
    </w:p>
    <w:p w:rsidR="000B7787" w:rsidRPr="003F404E" w:rsidRDefault="000B7787" w:rsidP="00F61EDE">
      <w:pPr>
        <w:ind w:firstLine="709"/>
        <w:jc w:val="both"/>
      </w:pPr>
    </w:p>
    <w:p w:rsidR="000B7787" w:rsidRPr="003F404E" w:rsidRDefault="000B7787" w:rsidP="00F61EDE">
      <w:pPr>
        <w:ind w:firstLine="709"/>
        <w:jc w:val="both"/>
      </w:pPr>
      <w:r w:rsidRPr="003F404E">
        <w:t>1. Внести изменения в постановление администрации района                    от 02.12.2013 № 2542 «Об утверждении муниципальной программы «Проф</w:t>
      </w:r>
      <w:r w:rsidRPr="003F404E">
        <w:t>и</w:t>
      </w:r>
      <w:r w:rsidRPr="003F404E">
        <w:t>лактика правонарушений в сфере общественного порядка в Нижневартовском районе на 2014–2017 годы»:</w:t>
      </w:r>
    </w:p>
    <w:p w:rsidR="000B7787" w:rsidRPr="003F404E" w:rsidRDefault="000B7787" w:rsidP="00F61EDE">
      <w:pPr>
        <w:ind w:firstLine="709"/>
        <w:jc w:val="both"/>
      </w:pPr>
      <w:r w:rsidRPr="003F404E">
        <w:t>1.1. Пункт 3 постановления изложить в новой редакции:</w:t>
      </w:r>
    </w:p>
    <w:p w:rsidR="000B7787" w:rsidRPr="003F404E" w:rsidRDefault="000B7787" w:rsidP="00F61EDE">
      <w:pPr>
        <w:ind w:firstLine="709"/>
        <w:jc w:val="both"/>
      </w:pPr>
      <w:r w:rsidRPr="003F404E">
        <w:t>«3. Определить общий объем финансирования муниципальной программы за счет средств бю</w:t>
      </w:r>
      <w:r w:rsidRPr="003F404E">
        <w:t>д</w:t>
      </w:r>
      <w:r w:rsidRPr="003F404E">
        <w:t>жета района, средств бюджетов поселений, бюджета а</w:t>
      </w:r>
      <w:r w:rsidRPr="003F404E">
        <w:t>в</w:t>
      </w:r>
      <w:r w:rsidRPr="003F404E">
        <w:t>тономного округа в сумме 45 535,46 тыс. рублей.</w:t>
      </w:r>
    </w:p>
    <w:p w:rsidR="000B7787" w:rsidRPr="003F404E" w:rsidRDefault="000B7787" w:rsidP="00F61EDE">
      <w:pPr>
        <w:ind w:firstLine="709"/>
        <w:jc w:val="both"/>
      </w:pPr>
      <w:r w:rsidRPr="003F404E">
        <w:t>Объемы финансирования могут подлежать корректировке в течение финансового года путем уточнения.».</w:t>
      </w:r>
    </w:p>
    <w:p w:rsidR="000B7787" w:rsidRPr="003F404E" w:rsidRDefault="000B7787" w:rsidP="00F61EDE">
      <w:pPr>
        <w:ind w:firstLine="709"/>
        <w:jc w:val="both"/>
      </w:pPr>
      <w:r w:rsidRPr="003F404E">
        <w:t>1.2. В Паспорте муниципальной программы (приложение к постановлению) раздел «Финансовое обеспечение муниципальной программы» изложить   в новой редакции:</w:t>
      </w:r>
    </w:p>
    <w:tbl>
      <w:tblPr>
        <w:tblW w:w="0" w:type="auto"/>
        <w:tblLook w:val="04A0"/>
      </w:tblPr>
      <w:tblGrid>
        <w:gridCol w:w="3936"/>
        <w:gridCol w:w="5918"/>
      </w:tblGrid>
      <w:tr w:rsidR="000B7787" w:rsidRPr="003F404E" w:rsidTr="00F61EDE">
        <w:tc>
          <w:tcPr>
            <w:tcW w:w="3936" w:type="dxa"/>
            <w:hideMark/>
          </w:tcPr>
          <w:p w:rsidR="000B7787" w:rsidRPr="003F404E" w:rsidRDefault="000B7787" w:rsidP="00F61EDE">
            <w:pPr>
              <w:jc w:val="both"/>
              <w:rPr>
                <w:lang w:eastAsia="en-US"/>
              </w:rPr>
            </w:pPr>
            <w:r w:rsidRPr="003F404E">
              <w:t>«Финансовое обеспечение м</w:t>
            </w:r>
            <w:r w:rsidRPr="003F404E">
              <w:t>у</w:t>
            </w:r>
            <w:r w:rsidRPr="003F404E">
              <w:t>ниципальной пр</w:t>
            </w:r>
            <w:r w:rsidRPr="003F404E">
              <w:t>о</w:t>
            </w:r>
            <w:r w:rsidRPr="003F404E">
              <w:t>граммы</w:t>
            </w:r>
          </w:p>
        </w:tc>
        <w:tc>
          <w:tcPr>
            <w:tcW w:w="5918" w:type="dxa"/>
            <w:hideMark/>
          </w:tcPr>
          <w:p w:rsidR="00F61EDE" w:rsidRDefault="000B7787" w:rsidP="00F61EDE">
            <w:pPr>
              <w:jc w:val="both"/>
            </w:pPr>
            <w:r w:rsidRPr="003F404E">
              <w:t>общий объем финансирования м</w:t>
            </w:r>
            <w:r w:rsidRPr="003F404E">
              <w:t>е</w:t>
            </w:r>
            <w:r w:rsidRPr="003F404E">
              <w:t>роприятий муниципальной пр</w:t>
            </w:r>
            <w:r w:rsidRPr="003F404E">
              <w:t>о</w:t>
            </w:r>
            <w:r w:rsidRPr="003F404E">
              <w:t>граммы составляет</w:t>
            </w:r>
            <w:r w:rsidR="00F61EDE">
              <w:t xml:space="preserve">                  </w:t>
            </w:r>
            <w:r w:rsidRPr="003F404E">
              <w:t xml:space="preserve"> </w:t>
            </w:r>
            <w:r w:rsidRPr="003F404E">
              <w:lastRenderedPageBreak/>
              <w:t xml:space="preserve">45 535,46 тыс. рублей, в том числе: </w:t>
            </w:r>
          </w:p>
          <w:p w:rsidR="000B7787" w:rsidRPr="003F404E" w:rsidRDefault="000B7787" w:rsidP="00556060">
            <w:pPr>
              <w:jc w:val="both"/>
              <w:rPr>
                <w:lang w:eastAsia="en-US"/>
              </w:rPr>
            </w:pPr>
            <w:r w:rsidRPr="003F404E">
              <w:t xml:space="preserve">за счет средств бюджета района – 3 977,7 </w:t>
            </w:r>
            <w:r w:rsidR="00F61EDE">
              <w:t xml:space="preserve">          </w:t>
            </w:r>
            <w:r w:rsidRPr="003F404E">
              <w:t>тыс. рублей, бюджета автономного округа – 41 356,8 тыс. рублей, бюджетов поселений</w:t>
            </w:r>
            <w:r w:rsidR="0014487D">
              <w:t xml:space="preserve"> </w:t>
            </w:r>
            <w:r w:rsidRPr="003F404E">
              <w:t>– 200,96 тыс. рублей».</w:t>
            </w:r>
          </w:p>
        </w:tc>
      </w:tr>
    </w:tbl>
    <w:p w:rsidR="000B7787" w:rsidRPr="003F404E" w:rsidRDefault="000B7787" w:rsidP="00F61EDE">
      <w:pPr>
        <w:ind w:firstLine="709"/>
        <w:jc w:val="both"/>
      </w:pPr>
      <w:r w:rsidRPr="003F404E">
        <w:lastRenderedPageBreak/>
        <w:t>1.3. Приложение 2 к муниципальной программе изложить в новой редакции согласно прилож</w:t>
      </w:r>
      <w:r w:rsidRPr="003F404E">
        <w:t>е</w:t>
      </w:r>
      <w:r w:rsidRPr="003F404E">
        <w:t>нию.</w:t>
      </w:r>
    </w:p>
    <w:p w:rsidR="000B7787" w:rsidRPr="003F404E" w:rsidRDefault="000B7787" w:rsidP="00F61EDE">
      <w:pPr>
        <w:ind w:firstLine="709"/>
        <w:jc w:val="both"/>
      </w:pPr>
    </w:p>
    <w:p w:rsidR="00F61EDE" w:rsidRPr="00E80CF8" w:rsidRDefault="000B7787" w:rsidP="00F61EDE">
      <w:pPr>
        <w:widowControl w:val="0"/>
        <w:ind w:firstLine="709"/>
        <w:jc w:val="both"/>
      </w:pPr>
      <w:r w:rsidRPr="003F404E">
        <w:t xml:space="preserve">2. </w:t>
      </w:r>
      <w:r w:rsidR="00F61EDE">
        <w:t xml:space="preserve">Службе документационного обеспечения управления организации деятельности администрации района (Ю.В. Мороз) разместить постановление       на официальном веб-сайте администрации района: </w:t>
      </w:r>
      <w:r w:rsidR="00F61EDE">
        <w:rPr>
          <w:lang w:val="en-US"/>
        </w:rPr>
        <w:t>www</w:t>
      </w:r>
      <w:r w:rsidR="00F61EDE" w:rsidRPr="007B2C95">
        <w:t>.</w:t>
      </w:r>
      <w:r w:rsidR="00F61EDE">
        <w:rPr>
          <w:lang w:val="en-US"/>
        </w:rPr>
        <w:t>nvraion</w:t>
      </w:r>
      <w:r w:rsidR="00F61EDE" w:rsidRPr="007B2C95">
        <w:t>.</w:t>
      </w:r>
      <w:r w:rsidR="00F61EDE">
        <w:rPr>
          <w:lang w:val="en-US"/>
        </w:rPr>
        <w:t>ru</w:t>
      </w:r>
      <w:r w:rsidR="00F61EDE">
        <w:t>.</w:t>
      </w:r>
    </w:p>
    <w:p w:rsidR="00F61EDE" w:rsidRPr="00145554" w:rsidRDefault="00F61EDE" w:rsidP="00F61EDE">
      <w:pPr>
        <w:ind w:firstLine="709"/>
        <w:jc w:val="both"/>
      </w:pPr>
    </w:p>
    <w:p w:rsidR="00F61EDE" w:rsidRPr="00145554" w:rsidRDefault="00F61EDE" w:rsidP="00F61EDE">
      <w:pPr>
        <w:ind w:firstLine="709"/>
        <w:jc w:val="both"/>
      </w:pPr>
      <w:r>
        <w:t>3</w:t>
      </w:r>
      <w:r w:rsidRPr="00145554">
        <w:t>. Постановление вступает в силу после его официального опубликования</w:t>
      </w:r>
      <w:r>
        <w:t xml:space="preserve"> (обнародования)</w:t>
      </w:r>
      <w:r w:rsidRPr="00145554">
        <w:t>.</w:t>
      </w:r>
    </w:p>
    <w:p w:rsidR="000B7787" w:rsidRPr="003F404E" w:rsidRDefault="000B7787" w:rsidP="00F61EDE">
      <w:pPr>
        <w:ind w:firstLine="709"/>
        <w:jc w:val="both"/>
      </w:pPr>
    </w:p>
    <w:p w:rsidR="000B7787" w:rsidRPr="003F404E" w:rsidRDefault="000B7787" w:rsidP="00F61EDE">
      <w:pPr>
        <w:ind w:firstLine="709"/>
        <w:jc w:val="both"/>
      </w:pPr>
      <w:r w:rsidRPr="003F404E">
        <w:t>4. Контроль за выполнением постановления возложить на заместителя главы администрации ра</w:t>
      </w:r>
      <w:r w:rsidRPr="003F404E">
        <w:t>й</w:t>
      </w:r>
      <w:r w:rsidRPr="003F404E">
        <w:t>она по управлению делами У.П. Иванову.</w:t>
      </w:r>
    </w:p>
    <w:p w:rsidR="000B7787" w:rsidRPr="003F404E" w:rsidRDefault="000B7787" w:rsidP="00F61EDE">
      <w:pPr>
        <w:ind w:firstLine="709"/>
        <w:jc w:val="both"/>
      </w:pPr>
    </w:p>
    <w:p w:rsidR="000B7787" w:rsidRPr="003F404E" w:rsidRDefault="000B7787" w:rsidP="00F61EDE">
      <w:pPr>
        <w:ind w:firstLine="709"/>
        <w:jc w:val="both"/>
      </w:pPr>
    </w:p>
    <w:p w:rsidR="000B7787" w:rsidRPr="003F404E" w:rsidRDefault="000B7787" w:rsidP="00F61EDE">
      <w:pPr>
        <w:ind w:firstLine="709"/>
        <w:jc w:val="both"/>
      </w:pPr>
    </w:p>
    <w:p w:rsidR="00F61EDE" w:rsidRDefault="000B7787" w:rsidP="00F61EDE">
      <w:pPr>
        <w:jc w:val="both"/>
      </w:pPr>
      <w:r w:rsidRPr="003F404E">
        <w:t xml:space="preserve">Глава администрации района     </w:t>
      </w:r>
      <w:r w:rsidR="00F61EDE">
        <w:t xml:space="preserve">   </w:t>
      </w:r>
      <w:r w:rsidRPr="003F404E">
        <w:t xml:space="preserve">      </w:t>
      </w:r>
      <w:r w:rsidR="00F61EDE">
        <w:t xml:space="preserve"> </w:t>
      </w:r>
      <w:r w:rsidRPr="003F404E">
        <w:t xml:space="preserve">                                             Б.А. Саломатин</w:t>
      </w: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</w:pPr>
    </w:p>
    <w:p w:rsidR="00F61EDE" w:rsidRDefault="00F61EDE" w:rsidP="00F61EDE">
      <w:pPr>
        <w:jc w:val="both"/>
        <w:sectPr w:rsidR="00F61EDE" w:rsidSect="00F61EDE">
          <w:headerReference w:type="default" r:id="rId9"/>
          <w:pgSz w:w="11906" w:h="16838"/>
          <w:pgMar w:top="1134" w:right="567" w:bottom="1134" w:left="1701" w:header="720" w:footer="720" w:gutter="0"/>
          <w:cols w:space="720"/>
          <w:docGrid w:linePitch="360"/>
        </w:sectPr>
      </w:pPr>
    </w:p>
    <w:p w:rsidR="000B7787" w:rsidRPr="003F404E" w:rsidRDefault="000B7787" w:rsidP="00F61EDE">
      <w:pPr>
        <w:ind w:firstLine="10206"/>
        <w:jc w:val="both"/>
      </w:pPr>
      <w:r w:rsidRPr="003F404E">
        <w:lastRenderedPageBreak/>
        <w:t>Приложение к постановлению</w:t>
      </w:r>
    </w:p>
    <w:p w:rsidR="000B7787" w:rsidRPr="003F404E" w:rsidRDefault="000B7787" w:rsidP="00F61EDE">
      <w:pPr>
        <w:ind w:firstLine="10206"/>
      </w:pPr>
      <w:r w:rsidRPr="003F404E">
        <w:t>администрации района</w:t>
      </w:r>
    </w:p>
    <w:p w:rsidR="000B7787" w:rsidRPr="003F404E" w:rsidRDefault="000B7787" w:rsidP="00F61EDE">
      <w:pPr>
        <w:ind w:firstLine="10206"/>
      </w:pPr>
      <w:r w:rsidRPr="003F404E">
        <w:t xml:space="preserve">от </w:t>
      </w:r>
      <w:r w:rsidR="00B90C0E">
        <w:t>05.03.2015</w:t>
      </w:r>
      <w:r w:rsidRPr="003F404E">
        <w:t xml:space="preserve"> № </w:t>
      </w:r>
      <w:r w:rsidR="00B90C0E">
        <w:t>459</w:t>
      </w:r>
    </w:p>
    <w:p w:rsidR="000B7787" w:rsidRPr="003F404E" w:rsidRDefault="000B7787" w:rsidP="00F61EDE">
      <w:pPr>
        <w:ind w:firstLine="10206"/>
      </w:pPr>
    </w:p>
    <w:p w:rsidR="000B7787" w:rsidRPr="003F404E" w:rsidRDefault="000B7787" w:rsidP="00F61EDE">
      <w:pPr>
        <w:ind w:left="10206"/>
        <w:jc w:val="both"/>
      </w:pPr>
      <w:r w:rsidRPr="003F404E">
        <w:t>«Приложение 2 к муниципальной программе «Профилактика прав</w:t>
      </w:r>
      <w:r w:rsidRPr="003F404E">
        <w:t>о</w:t>
      </w:r>
      <w:r w:rsidRPr="003F404E">
        <w:t>нарушений в сфере общес</w:t>
      </w:r>
      <w:r w:rsidRPr="003F404E">
        <w:t>т</w:t>
      </w:r>
      <w:r w:rsidRPr="003F404E">
        <w:t xml:space="preserve">венного порядка в Нижневартовском районе на 2014–2017 годы» </w:t>
      </w:r>
    </w:p>
    <w:p w:rsidR="000B7787" w:rsidRPr="00F61EDE" w:rsidRDefault="000B7787" w:rsidP="00F61EDE">
      <w:pPr>
        <w:jc w:val="center"/>
        <w:rPr>
          <w:b/>
        </w:rPr>
      </w:pPr>
    </w:p>
    <w:p w:rsidR="000B7787" w:rsidRPr="00F61EDE" w:rsidRDefault="000B7787" w:rsidP="00F61EDE">
      <w:pPr>
        <w:jc w:val="center"/>
        <w:rPr>
          <w:b/>
        </w:rPr>
      </w:pPr>
    </w:p>
    <w:p w:rsidR="000B7787" w:rsidRPr="00F61EDE" w:rsidRDefault="000B7787" w:rsidP="00F61EDE">
      <w:pPr>
        <w:jc w:val="center"/>
        <w:rPr>
          <w:b/>
        </w:rPr>
      </w:pPr>
      <w:r w:rsidRPr="00F61EDE">
        <w:rPr>
          <w:b/>
        </w:rPr>
        <w:t>Перечень программных мероприятий муниципальной программы</w:t>
      </w:r>
    </w:p>
    <w:p w:rsidR="000B7787" w:rsidRPr="00F61EDE" w:rsidRDefault="000B7787" w:rsidP="00F61EDE">
      <w:pPr>
        <w:jc w:val="center"/>
        <w:rPr>
          <w:b/>
        </w:rPr>
      </w:pPr>
      <w:r w:rsidRPr="00F61EDE">
        <w:rPr>
          <w:b/>
        </w:rPr>
        <w:t>«Профилактика правонарушений в сфере общественного порядка в Нижневартовском районе</w:t>
      </w:r>
    </w:p>
    <w:p w:rsidR="000B7787" w:rsidRPr="00F61EDE" w:rsidRDefault="000B7787" w:rsidP="00F61EDE">
      <w:pPr>
        <w:jc w:val="center"/>
        <w:rPr>
          <w:b/>
        </w:rPr>
      </w:pPr>
      <w:r w:rsidRPr="00F61EDE">
        <w:rPr>
          <w:b/>
        </w:rPr>
        <w:t>на 2014–2017 годы»</w:t>
      </w:r>
    </w:p>
    <w:p w:rsidR="000B7787" w:rsidRPr="00F61EDE" w:rsidRDefault="000B7787" w:rsidP="00F61EDE">
      <w:pPr>
        <w:jc w:val="center"/>
        <w:rPr>
          <w:b/>
        </w:rPr>
      </w:pPr>
    </w:p>
    <w:tbl>
      <w:tblPr>
        <w:tblpPr w:leftFromText="180" w:rightFromText="180" w:bottomFromText="200" w:vertAnchor="text" w:horzAnchor="margin" w:tblpXSpec="center" w:tblpY="1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5"/>
        <w:gridCol w:w="61"/>
        <w:gridCol w:w="3432"/>
        <w:gridCol w:w="29"/>
        <w:gridCol w:w="2674"/>
        <w:gridCol w:w="2072"/>
        <w:gridCol w:w="1229"/>
        <w:gridCol w:w="168"/>
        <w:gridCol w:w="25"/>
        <w:gridCol w:w="876"/>
        <w:gridCol w:w="274"/>
        <w:gridCol w:w="1176"/>
        <w:gridCol w:w="895"/>
        <w:gridCol w:w="51"/>
        <w:gridCol w:w="26"/>
        <w:gridCol w:w="1013"/>
      </w:tblGrid>
      <w:tr w:rsidR="000B7787" w:rsidRPr="00F61EDE" w:rsidTr="00F61EDE">
        <w:trPr>
          <w:trHeight w:val="49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№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п/п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Мероприятия</w:t>
            </w:r>
          </w:p>
          <w:p w:rsid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 xml:space="preserve">муниципальной 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программы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Ответственный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исполнитель/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соисполнитель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Источники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финансирования</w:t>
            </w:r>
          </w:p>
        </w:tc>
        <w:tc>
          <w:tcPr>
            <w:tcW w:w="195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Финансовые затраты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на реализацию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(тыс. рублей)</w:t>
            </w:r>
          </w:p>
        </w:tc>
      </w:tr>
      <w:tr w:rsidR="000B7787" w:rsidRPr="00F61EDE" w:rsidTr="00F61ED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всего</w:t>
            </w:r>
          </w:p>
        </w:tc>
        <w:tc>
          <w:tcPr>
            <w:tcW w:w="145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в том числе:</w:t>
            </w:r>
          </w:p>
        </w:tc>
      </w:tr>
      <w:tr w:rsidR="000B7787" w:rsidRPr="00F61EDE" w:rsidTr="00F61ED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2014</w:t>
            </w:r>
          </w:p>
          <w:p w:rsidR="0014487D" w:rsidRPr="00F61EDE" w:rsidRDefault="0014487D" w:rsidP="00F61E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2015</w:t>
            </w:r>
          </w:p>
          <w:p w:rsidR="0014487D" w:rsidRPr="00F61EDE" w:rsidRDefault="0014487D" w:rsidP="00F61E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2016</w:t>
            </w:r>
          </w:p>
          <w:p w:rsidR="0014487D" w:rsidRPr="00F61EDE" w:rsidRDefault="0014487D" w:rsidP="00F61E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2017</w:t>
            </w:r>
          </w:p>
          <w:p w:rsidR="0014487D" w:rsidRPr="00F61EDE" w:rsidRDefault="0014487D" w:rsidP="00F61ED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год</w:t>
            </w:r>
          </w:p>
        </w:tc>
      </w:tr>
      <w:tr w:rsidR="000B7787" w:rsidRPr="00F61EDE" w:rsidTr="00F61EDE">
        <w:trPr>
          <w:trHeight w:val="300"/>
        </w:trPr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1</w:t>
            </w:r>
          </w:p>
        </w:tc>
        <w:tc>
          <w:tcPr>
            <w:tcW w:w="121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2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4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6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7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8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9</w:t>
            </w:r>
          </w:p>
        </w:tc>
      </w:tr>
      <w:tr w:rsidR="000B7787" w:rsidRPr="00F61EDE" w:rsidTr="00F61EDE">
        <w:trPr>
          <w:trHeight w:val="57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Цель</w:t>
            </w:r>
            <w:r w:rsidR="009E6C7C">
              <w:rPr>
                <w:b/>
                <w:sz w:val="24"/>
              </w:rPr>
              <w:t>: с</w:t>
            </w:r>
            <w:r w:rsidRPr="00F61EDE">
              <w:rPr>
                <w:b/>
                <w:sz w:val="24"/>
              </w:rPr>
              <w:t>овершенствование системы социальной профилактики правонарушений, повышение уровня правовой грамотности для формирования правосознания жителей Нижневартовского района</w:t>
            </w:r>
          </w:p>
        </w:tc>
      </w:tr>
      <w:tr w:rsidR="000B7787" w:rsidRPr="00F61EDE" w:rsidTr="00F61EDE">
        <w:trPr>
          <w:trHeight w:val="320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14487D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Задача 1</w:t>
            </w:r>
            <w:r w:rsidR="0014487D">
              <w:rPr>
                <w:b/>
                <w:sz w:val="24"/>
              </w:rPr>
              <w:t>.</w:t>
            </w:r>
            <w:r w:rsidRPr="00F61EDE">
              <w:rPr>
                <w:b/>
                <w:sz w:val="24"/>
              </w:rPr>
              <w:t xml:space="preserve"> </w:t>
            </w:r>
            <w:r w:rsidR="0014487D">
              <w:rPr>
                <w:b/>
                <w:sz w:val="24"/>
              </w:rPr>
              <w:t>Н</w:t>
            </w:r>
            <w:r w:rsidRPr="00F61EDE">
              <w:rPr>
                <w:b/>
                <w:sz w:val="24"/>
              </w:rPr>
              <w:t>ормативно-правовое и информационно-методическое обеспечение профилактики правонарушений</w:t>
            </w:r>
          </w:p>
        </w:tc>
      </w:tr>
      <w:tr w:rsidR="000B7787" w:rsidRPr="00F61EDE" w:rsidTr="000B7787">
        <w:trPr>
          <w:trHeight w:val="264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1.1.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Организация деятельности Межведо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ственной комиссии по профилактике правонаруш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lastRenderedPageBreak/>
              <w:t>ний в районе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отдел по вопросам о</w:t>
            </w:r>
            <w:r w:rsidRPr="00F61EDE">
              <w:rPr>
                <w:sz w:val="24"/>
              </w:rPr>
              <w:t>б</w:t>
            </w:r>
            <w:r w:rsidRPr="00F61EDE">
              <w:rPr>
                <w:sz w:val="24"/>
              </w:rPr>
              <w:t>щественной безопасн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 xml:space="preserve">сти администрации </w:t>
            </w:r>
            <w:r w:rsidRPr="00F61EDE">
              <w:rPr>
                <w:sz w:val="24"/>
              </w:rPr>
              <w:lastRenderedPageBreak/>
              <w:t>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  <w:r w:rsidRPr="00F61EDE">
              <w:rPr>
                <w:sz w:val="24"/>
              </w:rPr>
              <w:footnoteReference w:id="2"/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6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1.2.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Разработка Положений о до</w:t>
            </w:r>
            <w:r w:rsidRPr="00F61EDE">
              <w:rPr>
                <w:sz w:val="24"/>
              </w:rPr>
              <w:t>б</w:t>
            </w:r>
            <w:r w:rsidRPr="00F61EDE">
              <w:rPr>
                <w:sz w:val="24"/>
              </w:rPr>
              <w:t>ровол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ных народных дружинах по охране общественного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рядка в поселениях Нижнева</w:t>
            </w:r>
            <w:r w:rsidRPr="00F61EDE">
              <w:rPr>
                <w:sz w:val="24"/>
              </w:rPr>
              <w:t>р</w:t>
            </w:r>
            <w:r w:rsidRPr="00F61EDE">
              <w:rPr>
                <w:sz w:val="24"/>
              </w:rPr>
              <w:t>товского района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лений района (по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гласованию);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36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1.3</w:t>
            </w:r>
            <w:r w:rsidR="009E6C7C">
              <w:rPr>
                <w:sz w:val="24"/>
              </w:rPr>
              <w:t>.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Проведение семинаров, кру</w:t>
            </w:r>
            <w:r w:rsidRPr="00F61EDE">
              <w:rPr>
                <w:sz w:val="24"/>
              </w:rPr>
              <w:t>г</w:t>
            </w:r>
            <w:r w:rsidRPr="00F61EDE">
              <w:rPr>
                <w:sz w:val="24"/>
              </w:rPr>
              <w:t>лых ст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лов для представителей обществе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ных организаций, специалистов, занима</w:t>
            </w:r>
            <w:r w:rsidRPr="00F61EDE">
              <w:rPr>
                <w:sz w:val="24"/>
              </w:rPr>
              <w:t>ю</w:t>
            </w:r>
            <w:r w:rsidRPr="00F61EDE">
              <w:rPr>
                <w:sz w:val="24"/>
              </w:rPr>
              <w:t>щихся профилактикой правонаруш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админис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 xml:space="preserve">рации района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4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1.4.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Размещение на офиц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альном веб-сайте администрации ра</w:t>
            </w:r>
            <w:r w:rsidRPr="00F61EDE">
              <w:rPr>
                <w:sz w:val="24"/>
              </w:rPr>
              <w:t>й</w:t>
            </w:r>
            <w:r w:rsidRPr="00F61EDE">
              <w:rPr>
                <w:sz w:val="24"/>
              </w:rPr>
              <w:t>она информации о ходе реал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зации мероприятий муниц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пальной программы, в том чи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ле о деятельности Межведо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lastRenderedPageBreak/>
              <w:t>ственной комиссии по проф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лактике правонарушений в районе, методических матери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лов в сфере профилактики пр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вонарушений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отдел по вопросам о</w:t>
            </w:r>
            <w:r w:rsidRPr="00F61EDE">
              <w:rPr>
                <w:sz w:val="24"/>
              </w:rPr>
              <w:t>б</w:t>
            </w:r>
            <w:r w:rsidRPr="00F61EDE">
              <w:rPr>
                <w:sz w:val="24"/>
              </w:rPr>
              <w:t>щественной безопасн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сти администрации района;</w:t>
            </w:r>
          </w:p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пресс-служба админ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стр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 xml:space="preserve">ции района; </w:t>
            </w:r>
          </w:p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отдел по информатиз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 и сетевым ресу</w:t>
            </w:r>
            <w:r w:rsidRPr="00F61EDE">
              <w:rPr>
                <w:sz w:val="24"/>
              </w:rPr>
              <w:t>р</w:t>
            </w:r>
            <w:r w:rsidRPr="00F61EDE">
              <w:rPr>
                <w:sz w:val="24"/>
              </w:rPr>
              <w:t>сам администрации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8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5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1.5.</w:t>
            </w:r>
          </w:p>
        </w:tc>
        <w:tc>
          <w:tcPr>
            <w:tcW w:w="121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Информирование граждан о способах и средствах прав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мерной защиты от преступных и иных посягательств через средства массовой информ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 xml:space="preserve">нию); </w:t>
            </w:r>
          </w:p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пресс-служба админ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стр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0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Итого по задаче 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</w:tr>
      <w:tr w:rsidR="000B7787" w:rsidRPr="00F61EDE" w:rsidTr="000B7787">
        <w:trPr>
          <w:trHeight w:val="27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37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9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Задача 2</w:t>
            </w:r>
            <w:r w:rsidR="009E6C7C">
              <w:rPr>
                <w:b/>
                <w:sz w:val="24"/>
              </w:rPr>
              <w:t>.</w:t>
            </w:r>
            <w:r w:rsidRPr="00F61EDE">
              <w:rPr>
                <w:b/>
                <w:sz w:val="24"/>
              </w:rPr>
              <w:t xml:space="preserve"> </w:t>
            </w:r>
            <w:r w:rsidR="009E6C7C">
              <w:rPr>
                <w:b/>
                <w:sz w:val="24"/>
              </w:rPr>
              <w:t>П</w:t>
            </w:r>
            <w:r w:rsidRPr="00F61EDE">
              <w:rPr>
                <w:b/>
                <w:sz w:val="24"/>
              </w:rPr>
              <w:t xml:space="preserve">рофилактика правонарушений в Нижневартовском районе и вовлечение общественности и общественных </w:t>
            </w:r>
          </w:p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формирований в сфере охраны общественного порядка в предупреждение правонарушений</w:t>
            </w:r>
          </w:p>
        </w:tc>
      </w:tr>
      <w:tr w:rsidR="000B7787" w:rsidRPr="00F61EDE" w:rsidTr="000B7787">
        <w:trPr>
          <w:trHeight w:val="24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2.1.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Организация и проведение районного конкурса профе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сионального мастерства учас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>ковых инспекторов «Лу</w:t>
            </w:r>
            <w:r w:rsidRPr="00F61EDE">
              <w:rPr>
                <w:sz w:val="24"/>
              </w:rPr>
              <w:t>ч</w:t>
            </w:r>
            <w:r w:rsidRPr="00F61EDE">
              <w:rPr>
                <w:sz w:val="24"/>
              </w:rPr>
              <w:t>ший уполномоченный инспектор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лиции»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lastRenderedPageBreak/>
              <w:t>ки</w:t>
            </w:r>
          </w:p>
          <w:p w:rsidR="00F61EDE" w:rsidRPr="00F61EDE" w:rsidRDefault="00F61EDE" w:rsidP="009E6C7C">
            <w:pPr>
              <w:jc w:val="both"/>
              <w:rPr>
                <w:sz w:val="24"/>
              </w:rPr>
            </w:pP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2.2.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Проведение мероприятий, н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правленных на предупрежд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ние и прес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чение незаконной продажи алкогольной проду</w:t>
            </w:r>
            <w:r w:rsidRPr="00F61EDE">
              <w:rPr>
                <w:sz w:val="24"/>
              </w:rPr>
              <w:t>к</w:t>
            </w:r>
            <w:r w:rsidRPr="00F61EDE">
              <w:rPr>
                <w:sz w:val="24"/>
              </w:rPr>
              <w:t>ции на территории района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потребительского ры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ка и защиты прав потребителей админ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страции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7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32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2.3.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Организация работы Советов проф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лактики по социальной адаптации лиц, склонных к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вершению преступлений и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министративных правонаруш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ний, при администрациях г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 xml:space="preserve">родских и сельских поселений района 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лений района (по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гласованию)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57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2.4.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Привлечение населения района различных возрастных и соц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альных групп к участию в де</w:t>
            </w:r>
            <w:r w:rsidRPr="00F61EDE">
              <w:rPr>
                <w:sz w:val="24"/>
              </w:rPr>
              <w:t>я</w:t>
            </w:r>
            <w:r w:rsidRPr="00F61EDE">
              <w:rPr>
                <w:sz w:val="24"/>
              </w:rPr>
              <w:t>тельности добровольных общ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ственных формирований в сф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ре охраны общественного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рядка: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народных дружин;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родительских патрулей;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отрядов юных инспекторов д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рожн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го движения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 xml:space="preserve">нию); 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лений района (по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гласованию);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lastRenderedPageBreak/>
              <w:t>литики адм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нистрации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7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3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2.5.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Проведение мероприятий пр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фила</w:t>
            </w:r>
            <w:r w:rsidRPr="00F61EDE">
              <w:rPr>
                <w:sz w:val="24"/>
              </w:rPr>
              <w:t>к</w:t>
            </w:r>
            <w:r w:rsidRPr="00F61EDE">
              <w:rPr>
                <w:sz w:val="24"/>
              </w:rPr>
              <w:t>тической направленности (рейды, патрулирование) с уч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стием добровольных общес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>венных формиров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лений района (по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гласованию);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адм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нистрации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49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2.6.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Оказание поддержки гражд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нам и их объединениям, учас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>вующим в охране обществе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ного порядка, создание усл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вий для деятельности наро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ных дружин в городских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лениях района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ских и сельских пос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лений района (по 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 xml:space="preserve">гласованию)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669,86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144,0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285,3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</w:tr>
      <w:tr w:rsidR="000B7787" w:rsidRPr="00F61EDE" w:rsidTr="000B7787">
        <w:trPr>
          <w:trHeight w:val="4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468,9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100,80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199,7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</w:tr>
      <w:tr w:rsidR="000B7787" w:rsidRPr="00F61EDE" w:rsidTr="000B7787">
        <w:trPr>
          <w:trHeight w:val="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поселений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200,96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43,20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85,60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59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2.6.1.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Городское поселение Изл</w:t>
            </w:r>
            <w:r w:rsidRPr="00F61EDE">
              <w:rPr>
                <w:sz w:val="24"/>
              </w:rPr>
              <w:t>у</w:t>
            </w:r>
            <w:r w:rsidRPr="00F61EDE">
              <w:rPr>
                <w:sz w:val="24"/>
              </w:rPr>
              <w:t xml:space="preserve">чинск 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ского поселения Изл</w:t>
            </w:r>
            <w:r w:rsidRPr="00F61EDE">
              <w:rPr>
                <w:sz w:val="24"/>
              </w:rPr>
              <w:t>у</w:t>
            </w:r>
            <w:r w:rsidRPr="00F61EDE">
              <w:rPr>
                <w:sz w:val="24"/>
              </w:rPr>
              <w:t>чинск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279,11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61,95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118,6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49,28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49,28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195,35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43,35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83,0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34,5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34,5</w:t>
            </w:r>
          </w:p>
        </w:tc>
      </w:tr>
      <w:tr w:rsidR="000B7787" w:rsidRPr="00F61EDE" w:rsidTr="000B7787">
        <w:trPr>
          <w:trHeight w:val="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83,76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18,60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35,60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14,78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14,78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lastRenderedPageBreak/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27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2.6.2.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Городское поселение Нов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 xml:space="preserve">аганск 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горо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ского поселения Нов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аганск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207,1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44,65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89,57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36,44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36,44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144,95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31,25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62,7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25,50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25,50</w:t>
            </w:r>
          </w:p>
        </w:tc>
      </w:tr>
      <w:tr w:rsidR="000B7787" w:rsidRPr="00F61EDE" w:rsidTr="000B7787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62,15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13,40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26,87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10,94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10,94</w:t>
            </w:r>
          </w:p>
        </w:tc>
      </w:tr>
      <w:tr w:rsidR="000B7787" w:rsidRPr="00F61EDE" w:rsidTr="000B7787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7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  <w:r w:rsidRPr="00F61EDE">
              <w:rPr>
                <w:sz w:val="24"/>
              </w:rPr>
              <w:t>2.6.3.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 xml:space="preserve">Сельское поселение Вата 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селения Вата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34,4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7,24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14,28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6,44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6,44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24,04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5,04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4,50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4,50</w:t>
            </w:r>
          </w:p>
        </w:tc>
      </w:tr>
      <w:tr w:rsidR="000B7787" w:rsidRPr="00F61EDE" w:rsidTr="000B7787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10,36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2,20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4,28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1,94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1,94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0.0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  <w:r w:rsidRPr="00F61EDE">
              <w:rPr>
                <w:sz w:val="24"/>
              </w:rPr>
              <w:t>2.6.4.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Сельское поселение Ваховск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поселения 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ховск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34,41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7,24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14,29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6,44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6,44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24,04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5,04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4,50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4,50</w:t>
            </w:r>
          </w:p>
        </w:tc>
      </w:tr>
      <w:tr w:rsidR="000B7787" w:rsidRPr="00F61EDE" w:rsidTr="000B7787">
        <w:trPr>
          <w:trHeight w:val="1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10,37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2,20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4,29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1,94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1,94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787" w:rsidRPr="00F61EDE" w:rsidRDefault="000B7787" w:rsidP="009E6C7C">
            <w:pPr>
              <w:rPr>
                <w:sz w:val="24"/>
              </w:rPr>
            </w:pPr>
            <w:r w:rsidRPr="00F61EDE">
              <w:rPr>
                <w:sz w:val="24"/>
              </w:rPr>
              <w:t>2.6.5.</w:t>
            </w:r>
          </w:p>
          <w:p w:rsidR="000B7787" w:rsidRPr="00F61EDE" w:rsidRDefault="000B7787" w:rsidP="009E6C7C">
            <w:pPr>
              <w:rPr>
                <w:sz w:val="24"/>
              </w:rPr>
            </w:pP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 xml:space="preserve">Сельское поселение Зайцева Речка 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поселения Зайц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ва Речка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lastRenderedPageBreak/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28,71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5,73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12,14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20,13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4,03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3,80</w:t>
            </w:r>
          </w:p>
        </w:tc>
      </w:tr>
      <w:tr w:rsidR="000B7787" w:rsidRPr="00F61EDE" w:rsidTr="000B7787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1,70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2.6.6.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 xml:space="preserve">Сельское поселение Ларьяк 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селения Ларьяк (по соглас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ванию)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28,71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5,73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12,14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20,13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4,03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</w:tr>
      <w:tr w:rsidR="000B7787" w:rsidRPr="00F61EDE" w:rsidTr="000B778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1,70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6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2.6.7.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Сельское поселение Покур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селения Покур (по соглас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ванию)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28,71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5,73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12,14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20,13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4,03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</w:tr>
      <w:tr w:rsidR="000B7787" w:rsidRPr="00F61EDE" w:rsidTr="000B7787">
        <w:trPr>
          <w:trHeight w:val="2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1,70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2.6.8.</w:t>
            </w:r>
          </w:p>
        </w:tc>
        <w:tc>
          <w:tcPr>
            <w:tcW w:w="12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Сельское поселение Аган</w:t>
            </w:r>
          </w:p>
        </w:tc>
        <w:tc>
          <w:tcPr>
            <w:tcW w:w="9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администрация сел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ского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селения Аган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28,71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5,73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12,14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5,42</w:t>
            </w:r>
          </w:p>
        </w:tc>
      </w:tr>
      <w:tr w:rsidR="000B7787" w:rsidRPr="00F61EDE" w:rsidTr="000B7787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20,13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4,03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3,8</w:t>
            </w:r>
          </w:p>
        </w:tc>
      </w:tr>
      <w:tr w:rsidR="000B7787" w:rsidRPr="00F61EDE" w:rsidTr="000B7787">
        <w:trPr>
          <w:trHeight w:val="1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8,58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1,70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3,64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1,62</w:t>
            </w:r>
          </w:p>
        </w:tc>
      </w:tr>
      <w:tr w:rsidR="000B7787" w:rsidRPr="00F61EDE" w:rsidTr="000B7787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60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Итого по задаче 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669,86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144,0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285,3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</w:tr>
      <w:tr w:rsidR="000B7787" w:rsidRPr="00F61EDE" w:rsidTr="000B7787">
        <w:trPr>
          <w:trHeight w:val="553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468,9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100,8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199,7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</w:tr>
      <w:tr w:rsidR="000B7787" w:rsidRPr="00F61EDE" w:rsidTr="000B7787">
        <w:trPr>
          <w:trHeight w:val="27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36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200,96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43,2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85,60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</w:tr>
      <w:tr w:rsidR="000B7787" w:rsidRPr="00F61EDE" w:rsidTr="000B7787">
        <w:trPr>
          <w:trHeight w:val="27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0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t>Задача 3</w:t>
            </w:r>
            <w:r w:rsidR="00F61EDE">
              <w:rPr>
                <w:b/>
                <w:sz w:val="24"/>
              </w:rPr>
              <w:t>.</w:t>
            </w:r>
            <w:r w:rsidRPr="00F61EDE">
              <w:rPr>
                <w:b/>
                <w:sz w:val="24"/>
              </w:rPr>
              <w:t xml:space="preserve"> </w:t>
            </w:r>
            <w:r w:rsidR="00F61EDE">
              <w:rPr>
                <w:b/>
                <w:sz w:val="24"/>
              </w:rPr>
              <w:t>П</w:t>
            </w:r>
            <w:r w:rsidRPr="00F61EDE">
              <w:rPr>
                <w:b/>
                <w:sz w:val="24"/>
              </w:rPr>
              <w:t>рофилактика правонарушений среди несовершеннолетних и молодежи</w:t>
            </w:r>
          </w:p>
        </w:tc>
      </w:tr>
      <w:tr w:rsidR="000B7787" w:rsidRPr="00F61EDE" w:rsidTr="000B7787">
        <w:trPr>
          <w:trHeight w:val="132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3.1.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Проведение в районе беспла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>ных консультаций для насел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ния, позв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ляющих получать родителям экстренную псих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лого-педагогическую и юрид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ческую помощь; оказание ко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сультативно-практической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мощи детям, попавшим в трудную жизне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ную ситуацию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министрации района;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по организации де</w:t>
            </w:r>
            <w:r w:rsidRPr="00F61EDE">
              <w:rPr>
                <w:sz w:val="24"/>
              </w:rPr>
              <w:t>я</w:t>
            </w:r>
            <w:r w:rsidRPr="00F61EDE">
              <w:rPr>
                <w:sz w:val="24"/>
              </w:rPr>
              <w:t>тельности комиссии по делам несоверше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нолетних и защите их прав администр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3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5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4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71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0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3.2.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Организация временной труд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занятости несовершенноле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>них, состоящих на различных видах профилактического уч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та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министрации района;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по организации де</w:t>
            </w:r>
            <w:r w:rsidRPr="00F61EDE">
              <w:rPr>
                <w:sz w:val="24"/>
              </w:rPr>
              <w:t>я</w:t>
            </w:r>
            <w:r w:rsidRPr="00F61EDE">
              <w:rPr>
                <w:sz w:val="24"/>
              </w:rPr>
              <w:t xml:space="preserve">тельности комиссии </w:t>
            </w:r>
            <w:r w:rsidRPr="00F61EDE">
              <w:rPr>
                <w:sz w:val="24"/>
              </w:rPr>
              <w:lastRenderedPageBreak/>
              <w:t>по делам несоверше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нолетних и защите их прав администр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2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8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0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68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70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3.3.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Организация в каникулярный период занятости детей, по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ростков и молодежи, прож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вающих в неблагополу</w:t>
            </w:r>
            <w:r w:rsidRPr="00F61EDE">
              <w:rPr>
                <w:sz w:val="24"/>
              </w:rPr>
              <w:t>ч</w:t>
            </w:r>
            <w:r w:rsidRPr="00F61EDE">
              <w:rPr>
                <w:sz w:val="24"/>
              </w:rPr>
              <w:t>ных, малообеспеченных семьях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министрации района;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по физической культуре и спорту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министрации района;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по организации де</w:t>
            </w:r>
            <w:r w:rsidRPr="00F61EDE">
              <w:rPr>
                <w:sz w:val="24"/>
              </w:rPr>
              <w:t>я</w:t>
            </w:r>
            <w:r w:rsidRPr="00F61EDE">
              <w:rPr>
                <w:sz w:val="24"/>
              </w:rPr>
              <w:t>тельности комиссии по делам несоверше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нолетних и защите их прав администр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9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7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5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3.4.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Реализация в образовательных учр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ждениях района программ и методик, направленных на формирование законопослу</w:t>
            </w:r>
            <w:r w:rsidRPr="00F61EDE">
              <w:rPr>
                <w:sz w:val="24"/>
              </w:rPr>
              <w:t>ш</w:t>
            </w:r>
            <w:r w:rsidRPr="00F61EDE">
              <w:rPr>
                <w:sz w:val="24"/>
              </w:rPr>
              <w:t>ного поведения несовершенн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летних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нию);</w:t>
            </w:r>
          </w:p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управление образов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ния и молодежной п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литики а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министрации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8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5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87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Итого по задаче 3</w:t>
            </w: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Default="009E6C7C" w:rsidP="00F61EDE">
            <w:pPr>
              <w:rPr>
                <w:sz w:val="24"/>
              </w:rPr>
            </w:pPr>
          </w:p>
          <w:p w:rsidR="009E6C7C" w:rsidRPr="00F61EDE" w:rsidRDefault="009E6C7C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9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9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9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  <w:p w:rsidR="009E6C7C" w:rsidRPr="00F61EDE" w:rsidRDefault="009E6C7C" w:rsidP="00F61EDE">
            <w:pPr>
              <w:jc w:val="both"/>
              <w:rPr>
                <w:sz w:val="24"/>
              </w:rPr>
            </w:pP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19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4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F61EDE">
            <w:pPr>
              <w:jc w:val="center"/>
              <w:rPr>
                <w:b/>
                <w:sz w:val="24"/>
              </w:rPr>
            </w:pPr>
            <w:r w:rsidRPr="00F61EDE">
              <w:rPr>
                <w:b/>
                <w:sz w:val="24"/>
              </w:rPr>
              <w:lastRenderedPageBreak/>
              <w:t>Задача 4</w:t>
            </w:r>
            <w:r w:rsidR="00F61EDE">
              <w:rPr>
                <w:b/>
                <w:sz w:val="24"/>
              </w:rPr>
              <w:t>.</w:t>
            </w:r>
            <w:r w:rsidRPr="00F61EDE">
              <w:rPr>
                <w:b/>
                <w:sz w:val="24"/>
              </w:rPr>
              <w:t xml:space="preserve"> </w:t>
            </w:r>
            <w:r w:rsidR="00F61EDE">
              <w:rPr>
                <w:b/>
                <w:sz w:val="24"/>
              </w:rPr>
              <w:t>П</w:t>
            </w:r>
            <w:r w:rsidRPr="00F61EDE">
              <w:rPr>
                <w:b/>
                <w:sz w:val="24"/>
              </w:rPr>
              <w:t>рофилактика правонарушений среди лиц, освободившихся из мест лишения свободы</w:t>
            </w:r>
          </w:p>
        </w:tc>
      </w:tr>
      <w:tr w:rsidR="000B7787" w:rsidRPr="00F61EDE" w:rsidTr="000B7787">
        <w:trPr>
          <w:trHeight w:val="285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4.1.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Реализация комплекса мер, н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правленных на социальную адаптацию, трудоустройство лиц, освободившихся из мест лишения свободы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отдел Министерства внутренних дел Ро</w:t>
            </w:r>
            <w:r w:rsidRPr="00F61EDE">
              <w:rPr>
                <w:sz w:val="24"/>
              </w:rPr>
              <w:t>с</w:t>
            </w:r>
            <w:r w:rsidRPr="00F61EDE">
              <w:rPr>
                <w:sz w:val="24"/>
              </w:rPr>
              <w:t>сийской Федерации по Нижневартовскому району (по согласов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нию)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2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2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76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Итого по задаче 4</w:t>
            </w:r>
          </w:p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0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56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9E6C7C" w:rsidRDefault="000B7787" w:rsidP="009E6C7C">
            <w:pPr>
              <w:jc w:val="center"/>
              <w:rPr>
                <w:b/>
                <w:sz w:val="24"/>
              </w:rPr>
            </w:pPr>
            <w:r w:rsidRPr="009E6C7C">
              <w:rPr>
                <w:b/>
                <w:sz w:val="24"/>
              </w:rPr>
              <w:t>Задача 5</w:t>
            </w:r>
            <w:r w:rsidR="009E6C7C">
              <w:rPr>
                <w:b/>
                <w:sz w:val="24"/>
              </w:rPr>
              <w:t>. С</w:t>
            </w:r>
            <w:r w:rsidRPr="009E6C7C">
              <w:rPr>
                <w:b/>
                <w:sz w:val="24"/>
              </w:rPr>
              <w:t>оздание и совершенствование условий для обеспечения общественного порядка</w:t>
            </w:r>
          </w:p>
        </w:tc>
      </w:tr>
      <w:tr w:rsidR="000B7787" w:rsidRPr="00F61EDE" w:rsidTr="000B7787">
        <w:trPr>
          <w:trHeight w:val="88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5.1.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Строительство в сельских н</w:t>
            </w:r>
            <w:r w:rsidRPr="00F61EDE">
              <w:rPr>
                <w:sz w:val="24"/>
              </w:rPr>
              <w:t>а</w:t>
            </w:r>
            <w:r w:rsidRPr="00F61EDE">
              <w:rPr>
                <w:sz w:val="24"/>
              </w:rPr>
              <w:t>селенных пунктах одноэта</w:t>
            </w:r>
            <w:r w:rsidRPr="00F61EDE">
              <w:rPr>
                <w:sz w:val="24"/>
              </w:rPr>
              <w:t>ж</w:t>
            </w:r>
            <w:r w:rsidRPr="00F61EDE">
              <w:rPr>
                <w:sz w:val="24"/>
              </w:rPr>
              <w:t>ных строений для размещения участковых пунктов полиции, предусматривающих служе</w:t>
            </w:r>
            <w:r w:rsidRPr="00F61EDE">
              <w:rPr>
                <w:sz w:val="24"/>
              </w:rPr>
              <w:t>б</w:t>
            </w:r>
            <w:r w:rsidRPr="00F61EDE">
              <w:rPr>
                <w:sz w:val="24"/>
              </w:rPr>
              <w:t xml:space="preserve">ные жилые помещения для </w:t>
            </w:r>
            <w:r w:rsidRPr="00F61EDE">
              <w:rPr>
                <w:sz w:val="24"/>
              </w:rPr>
              <w:lastRenderedPageBreak/>
              <w:t>участковых уполномоченных полиции, в том числе: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муниципальное казе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ное учреждение «Управление капитал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ного строительства по застройке Нижнева</w:t>
            </w:r>
            <w:r w:rsidRPr="00F61EDE">
              <w:rPr>
                <w:sz w:val="24"/>
              </w:rPr>
              <w:t>р</w:t>
            </w:r>
            <w:r w:rsidRPr="00F61EDE">
              <w:rPr>
                <w:sz w:val="24"/>
              </w:rPr>
              <w:t xml:space="preserve">товского района»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22 543,0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22 543,0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6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21 379,0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21 379,0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8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1 164,0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1 164,0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6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 xml:space="preserve">п. Зайцева Речка (1 строение)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11 562,24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11 607,0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11 010,0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11 010,0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0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597,0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597,0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д. Вата (1 строение)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10 980,71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10 936,0</w:t>
            </w:r>
            <w:bookmarkStart w:id="0" w:name="_GoBack"/>
            <w:bookmarkEnd w:id="0"/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64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10 369,0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10 369,0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22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567,0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567,0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4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78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5.2.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Поставка и монтаж системы видеонаблюдения для админ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стративного здания админис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 xml:space="preserve">рации района 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муниципальное казе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ное учреждение «Управление капитал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ного строительства по застройке Нижнева</w:t>
            </w:r>
            <w:r w:rsidRPr="00F61EDE">
              <w:rPr>
                <w:sz w:val="24"/>
              </w:rPr>
              <w:t>р</w:t>
            </w:r>
            <w:r w:rsidRPr="00F61EDE">
              <w:rPr>
                <w:sz w:val="24"/>
              </w:rPr>
              <w:t>товского района»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5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3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68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86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Итого по задаче 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23 189,0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22 543,0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6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21 379,0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21 379,0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22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1 810,0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646,0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1 164,0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4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37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9E6C7C" w:rsidRDefault="009E6C7C" w:rsidP="009E6C7C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Задача 6. П</w:t>
            </w:r>
            <w:r w:rsidR="000B7787" w:rsidRPr="009E6C7C">
              <w:rPr>
                <w:b/>
                <w:sz w:val="24"/>
              </w:rPr>
              <w:t>рофилактика правонарушений в общественных местах</w:t>
            </w:r>
          </w:p>
        </w:tc>
      </w:tr>
      <w:tr w:rsidR="000B7787" w:rsidRPr="00F61EDE" w:rsidTr="000B7787">
        <w:trPr>
          <w:trHeight w:val="368"/>
        </w:trPr>
        <w:tc>
          <w:tcPr>
            <w:tcW w:w="3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6.1.</w:t>
            </w:r>
          </w:p>
        </w:tc>
        <w:tc>
          <w:tcPr>
            <w:tcW w:w="11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Размещение (в том числе пр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обретение, установка, монтаж, подключение) систем виде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наблюдения в наиболее кр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миногенных общественных местах, в специально отведе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ных местах для публичного выражения общественного мнения и на улицах городских поселений Излучинск и Нов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аганск; проведение работ, обеспечивающих функцион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рование систем, в том числе по направлению безопасности д</w:t>
            </w:r>
            <w:r w:rsidRPr="00F61EDE">
              <w:rPr>
                <w:sz w:val="24"/>
              </w:rPr>
              <w:t>о</w:t>
            </w:r>
            <w:r w:rsidRPr="00F61EDE">
              <w:rPr>
                <w:sz w:val="24"/>
              </w:rPr>
              <w:t>рожного движения</w:t>
            </w:r>
          </w:p>
        </w:tc>
        <w:tc>
          <w:tcPr>
            <w:tcW w:w="9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муниципальное казе</w:t>
            </w:r>
            <w:r w:rsidRPr="00F61EDE">
              <w:rPr>
                <w:sz w:val="24"/>
              </w:rPr>
              <w:t>н</w:t>
            </w:r>
            <w:r w:rsidRPr="00F61EDE">
              <w:rPr>
                <w:sz w:val="24"/>
              </w:rPr>
              <w:t>ное учреждение «Управление капитал</w:t>
            </w:r>
            <w:r w:rsidRPr="00F61EDE">
              <w:rPr>
                <w:sz w:val="24"/>
              </w:rPr>
              <w:t>ь</w:t>
            </w:r>
            <w:r w:rsidRPr="00F61EDE">
              <w:rPr>
                <w:sz w:val="24"/>
              </w:rPr>
              <w:t>ного строительства по застройке Нижнева</w:t>
            </w:r>
            <w:r w:rsidRPr="00F61EDE">
              <w:rPr>
                <w:sz w:val="24"/>
              </w:rPr>
              <w:t>р</w:t>
            </w:r>
            <w:r w:rsidRPr="00F61EDE">
              <w:rPr>
                <w:sz w:val="24"/>
              </w:rPr>
              <w:t>товского района»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21 676,5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21 676,5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51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19 508,9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19 508,9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1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2 167,6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2 167,6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51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0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01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Итого по задаче 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21 916,5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21 916,5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35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19 508,9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19 508,9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67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2 167,6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2 167,6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301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35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06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 по муниципальной программе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45 535,46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22 466,6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22 828,30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</w:tr>
      <w:tr w:rsidR="000B7787" w:rsidRPr="00F61EDE" w:rsidTr="000B7787">
        <w:trPr>
          <w:trHeight w:val="77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41 356,8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19 609,7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21 578,7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</w:tr>
      <w:tr w:rsidR="000B7787" w:rsidRPr="00F61EDE" w:rsidTr="000B7787">
        <w:trPr>
          <w:trHeight w:val="142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3 977,7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2 813,7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1 164,0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92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200,96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43,2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85,60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6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lastRenderedPageBreak/>
              <w:t>в том числе:</w:t>
            </w:r>
          </w:p>
        </w:tc>
      </w:tr>
      <w:tr w:rsidR="000B7787" w:rsidRPr="00F61EDE" w:rsidTr="000B7787">
        <w:trPr>
          <w:trHeight w:val="148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инвестиции в объекты государственной и муниципальной собс</w:t>
            </w:r>
            <w:r w:rsidRPr="00F61EDE">
              <w:rPr>
                <w:sz w:val="24"/>
              </w:rPr>
              <w:t>т</w:t>
            </w:r>
            <w:r w:rsidRPr="00F61EDE">
              <w:rPr>
                <w:sz w:val="24"/>
              </w:rPr>
              <w:t xml:space="preserve">венности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22 543,0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22 543,0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21 379,0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21 379,0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1 164,0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1 164,0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148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 том числе:</w:t>
            </w:r>
          </w:p>
        </w:tc>
      </w:tr>
      <w:tr w:rsidR="000B7787" w:rsidRPr="00F61EDE" w:rsidTr="000B7787">
        <w:trPr>
          <w:trHeight w:val="148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44 865,5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22 322,5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22 543,0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40 887,9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19 508,9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21 379,0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3 977,7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2 813,7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1 164,0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205"/>
        </w:trPr>
        <w:tc>
          <w:tcPr>
            <w:tcW w:w="2408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администрации городских и сельских поселений района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всего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669,86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144,0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285,3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120,28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автоно</w:t>
            </w:r>
            <w:r w:rsidRPr="00F61EDE">
              <w:rPr>
                <w:sz w:val="24"/>
              </w:rPr>
              <w:t>м</w:t>
            </w:r>
            <w:r w:rsidRPr="00F61EDE">
              <w:rPr>
                <w:sz w:val="24"/>
              </w:rPr>
              <w:t>ного округа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468,9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100,8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199,7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84,2</w:t>
            </w:r>
          </w:p>
        </w:tc>
      </w:tr>
      <w:tr w:rsidR="000B7787" w:rsidRPr="00F61EDE" w:rsidTr="000B7787">
        <w:trPr>
          <w:trHeight w:val="197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бюджет посел</w:t>
            </w:r>
            <w:r w:rsidRPr="00F61EDE">
              <w:rPr>
                <w:sz w:val="24"/>
              </w:rPr>
              <w:t>е</w:t>
            </w:r>
            <w:r w:rsidRPr="00F61EDE">
              <w:rPr>
                <w:sz w:val="24"/>
              </w:rPr>
              <w:t>ний района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200,96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43,2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85,6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36,08</w:t>
            </w:r>
          </w:p>
        </w:tc>
      </w:tr>
      <w:tr w:rsidR="000B7787" w:rsidRPr="00F61EDE" w:rsidTr="000B7787">
        <w:trPr>
          <w:trHeight w:val="404"/>
        </w:trPr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7787" w:rsidRPr="00F61EDE" w:rsidRDefault="000B7787" w:rsidP="00F61EDE">
            <w:pPr>
              <w:jc w:val="both"/>
              <w:rPr>
                <w:sz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both"/>
              <w:rPr>
                <w:sz w:val="24"/>
              </w:rPr>
            </w:pPr>
            <w:r w:rsidRPr="00F61EDE">
              <w:rPr>
                <w:sz w:val="24"/>
              </w:rPr>
              <w:t>иные внебю</w:t>
            </w:r>
            <w:r w:rsidRPr="00F61EDE">
              <w:rPr>
                <w:sz w:val="24"/>
              </w:rPr>
              <w:t>д</w:t>
            </w:r>
            <w:r w:rsidRPr="00F61EDE">
              <w:rPr>
                <w:sz w:val="24"/>
              </w:rPr>
              <w:t>жетные источн</w:t>
            </w:r>
            <w:r w:rsidRPr="00F61EDE">
              <w:rPr>
                <w:sz w:val="24"/>
              </w:rPr>
              <w:t>и</w:t>
            </w:r>
            <w:r w:rsidRPr="00F61EDE">
              <w:rPr>
                <w:sz w:val="24"/>
              </w:rPr>
              <w:t>ки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  <w:tc>
          <w:tcPr>
            <w:tcW w:w="3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B7787" w:rsidRPr="00F61EDE" w:rsidRDefault="000B7787" w:rsidP="009E6C7C">
            <w:pPr>
              <w:jc w:val="center"/>
              <w:rPr>
                <w:sz w:val="24"/>
              </w:rPr>
            </w:pPr>
            <w:r w:rsidRPr="00F61EDE">
              <w:rPr>
                <w:sz w:val="24"/>
              </w:rPr>
              <w:t>0,0</w:t>
            </w:r>
          </w:p>
        </w:tc>
      </w:tr>
    </w:tbl>
    <w:p w:rsidR="000B7787" w:rsidRPr="003F404E" w:rsidRDefault="000B7787" w:rsidP="00F61EDE">
      <w:pPr>
        <w:jc w:val="right"/>
      </w:pPr>
      <w:r w:rsidRPr="003F404E">
        <w:t>.».</w:t>
      </w:r>
    </w:p>
    <w:sectPr w:rsidR="000B7787" w:rsidRPr="003F404E" w:rsidSect="00F61EDE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74E1" w:rsidRDefault="006B74E1">
      <w:r>
        <w:separator/>
      </w:r>
    </w:p>
  </w:endnote>
  <w:endnote w:type="continuationSeparator" w:id="1">
    <w:p w:rsidR="006B74E1" w:rsidRDefault="006B7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74E1" w:rsidRDefault="006B74E1">
      <w:r>
        <w:separator/>
      </w:r>
    </w:p>
  </w:footnote>
  <w:footnote w:type="continuationSeparator" w:id="1">
    <w:p w:rsidR="006B74E1" w:rsidRDefault="006B74E1">
      <w:r>
        <w:continuationSeparator/>
      </w:r>
    </w:p>
  </w:footnote>
  <w:footnote w:id="2">
    <w:p w:rsidR="00556060" w:rsidRPr="003F404E" w:rsidRDefault="00556060" w:rsidP="000B7787">
      <w:r w:rsidRPr="003F404E">
        <w:footnoteRef/>
      </w:r>
      <w:r w:rsidRPr="003F404E">
        <w:t>Финансирование мероприятий осуществляется в рамках основной деятельности ответственного исполнителя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045258"/>
      <w:docPartObj>
        <w:docPartGallery w:val="Page Numbers (Top of Page)"/>
        <w:docPartUnique/>
      </w:docPartObj>
    </w:sdtPr>
    <w:sdtContent>
      <w:p w:rsidR="00556060" w:rsidRDefault="002B09BC">
        <w:pPr>
          <w:pStyle w:val="a4"/>
          <w:jc w:val="center"/>
        </w:pPr>
        <w:fldSimple w:instr="PAGE   \* MERGEFORMAT">
          <w:r w:rsidR="00C90A5E">
            <w:rPr>
              <w:noProof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1AA107A"/>
    <w:multiLevelType w:val="hybridMultilevel"/>
    <w:tmpl w:val="8ABE0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5321F8"/>
    <w:multiLevelType w:val="hybridMultilevel"/>
    <w:tmpl w:val="C9928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5D39DA"/>
    <w:multiLevelType w:val="hybridMultilevel"/>
    <w:tmpl w:val="424A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1E00273"/>
    <w:multiLevelType w:val="multilevel"/>
    <w:tmpl w:val="4D5E99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723589"/>
    <w:multiLevelType w:val="multilevel"/>
    <w:tmpl w:val="7D92B156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5627ED2"/>
    <w:multiLevelType w:val="hybridMultilevel"/>
    <w:tmpl w:val="0F4C3E12"/>
    <w:lvl w:ilvl="0" w:tplc="AEC2F7F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6A14D26"/>
    <w:multiLevelType w:val="hybridMultilevel"/>
    <w:tmpl w:val="D228F74E"/>
    <w:lvl w:ilvl="0" w:tplc="83049378">
      <w:start w:val="1"/>
      <w:numFmt w:val="decimal"/>
      <w:lvlText w:val="%1."/>
      <w:lvlJc w:val="left"/>
      <w:pPr>
        <w:ind w:left="1755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8A0B6A"/>
    <w:multiLevelType w:val="hybridMultilevel"/>
    <w:tmpl w:val="72F6E9F8"/>
    <w:lvl w:ilvl="0" w:tplc="F64204B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FC37E6"/>
    <w:multiLevelType w:val="hybridMultilevel"/>
    <w:tmpl w:val="FA808BC4"/>
    <w:lvl w:ilvl="0" w:tplc="4E1C1410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208372FD"/>
    <w:multiLevelType w:val="multilevel"/>
    <w:tmpl w:val="247ACB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20843038"/>
    <w:multiLevelType w:val="hybridMultilevel"/>
    <w:tmpl w:val="EF1E158C"/>
    <w:lvl w:ilvl="0" w:tplc="1404296E">
      <w:start w:val="1"/>
      <w:numFmt w:val="decimal"/>
      <w:lvlText w:val="%1."/>
      <w:lvlJc w:val="left"/>
      <w:pPr>
        <w:ind w:left="1968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7494F89"/>
    <w:multiLevelType w:val="hybridMultilevel"/>
    <w:tmpl w:val="D4263122"/>
    <w:lvl w:ilvl="0" w:tplc="3CA4F17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296A78D7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892C58"/>
    <w:multiLevelType w:val="multilevel"/>
    <w:tmpl w:val="9AC29B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2">
    <w:nsid w:val="38F66632"/>
    <w:multiLevelType w:val="hybridMultilevel"/>
    <w:tmpl w:val="B956B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545B7"/>
    <w:multiLevelType w:val="hybridMultilevel"/>
    <w:tmpl w:val="794CB8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A24980"/>
    <w:multiLevelType w:val="hybridMultilevel"/>
    <w:tmpl w:val="0F6E35D2"/>
    <w:lvl w:ilvl="0" w:tplc="3F421A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42A307F"/>
    <w:multiLevelType w:val="hybridMultilevel"/>
    <w:tmpl w:val="72D49DD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663342"/>
    <w:multiLevelType w:val="hybridMultilevel"/>
    <w:tmpl w:val="5D7CE13C"/>
    <w:lvl w:ilvl="0" w:tplc="106EAF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30">
    <w:nsid w:val="49D948FE"/>
    <w:multiLevelType w:val="hybridMultilevel"/>
    <w:tmpl w:val="ED38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77500E"/>
    <w:multiLevelType w:val="hybridMultilevel"/>
    <w:tmpl w:val="02CA6C2C"/>
    <w:lvl w:ilvl="0" w:tplc="CC5EBA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B85870"/>
    <w:multiLevelType w:val="hybridMultilevel"/>
    <w:tmpl w:val="2E583A34"/>
    <w:lvl w:ilvl="0" w:tplc="4B5675A2">
      <w:start w:val="1"/>
      <w:numFmt w:val="decimal"/>
      <w:lvlText w:val="%1."/>
      <w:lvlJc w:val="left"/>
      <w:pPr>
        <w:ind w:left="1980" w:hanging="12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5C377E"/>
    <w:multiLevelType w:val="multilevel"/>
    <w:tmpl w:val="22EC1C4E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4">
    <w:nsid w:val="627E550D"/>
    <w:multiLevelType w:val="multilevel"/>
    <w:tmpl w:val="1A9C130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5">
    <w:nsid w:val="637E3177"/>
    <w:multiLevelType w:val="hybridMultilevel"/>
    <w:tmpl w:val="A64C62EA"/>
    <w:lvl w:ilvl="0" w:tplc="C7F0C442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3AB7666"/>
    <w:multiLevelType w:val="hybridMultilevel"/>
    <w:tmpl w:val="FFEA6488"/>
    <w:lvl w:ilvl="0" w:tplc="02CCC03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62851DE"/>
    <w:multiLevelType w:val="multilevel"/>
    <w:tmpl w:val="FAAA0B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38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666031"/>
    <w:multiLevelType w:val="multilevel"/>
    <w:tmpl w:val="0D02509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D25664"/>
    <w:multiLevelType w:val="hybridMultilevel"/>
    <w:tmpl w:val="0FE66FF4"/>
    <w:lvl w:ilvl="0" w:tplc="F46EB6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5B3478"/>
    <w:multiLevelType w:val="multilevel"/>
    <w:tmpl w:val="384C22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3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C35EB5"/>
    <w:multiLevelType w:val="hybridMultilevel"/>
    <w:tmpl w:val="FDEAB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8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40"/>
  </w:num>
  <w:num w:numId="7">
    <w:abstractNumId w:val="2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24"/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6"/>
  </w:num>
  <w:num w:numId="19">
    <w:abstractNumId w:val="23"/>
  </w:num>
  <w:num w:numId="20">
    <w:abstractNumId w:val="31"/>
  </w:num>
  <w:num w:numId="21">
    <w:abstractNumId w:val="22"/>
  </w:num>
  <w:num w:numId="22">
    <w:abstractNumId w:val="17"/>
  </w:num>
  <w:num w:numId="23">
    <w:abstractNumId w:val="42"/>
  </w:num>
  <w:num w:numId="24">
    <w:abstractNumId w:val="20"/>
  </w:num>
  <w:num w:numId="25">
    <w:abstractNumId w:val="34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27"/>
  </w:num>
  <w:num w:numId="32">
    <w:abstractNumId w:val="9"/>
  </w:num>
  <w:num w:numId="33">
    <w:abstractNumId w:val="12"/>
  </w:num>
  <w:num w:numId="34">
    <w:abstractNumId w:val="35"/>
  </w:num>
  <w:num w:numId="35">
    <w:abstractNumId w:val="11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5"/>
  </w:num>
  <w:num w:numId="45">
    <w:abstractNumId w:val="18"/>
  </w:num>
  <w:num w:numId="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58402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BossProviderVariable" w:val="25_01_2006!21779529-f89a-497c-bfa4-b8b21235b9b8"/>
  </w:docVars>
  <w:rsids>
    <w:rsidRoot w:val="00F425C0"/>
    <w:rsid w:val="00000206"/>
    <w:rsid w:val="00004D74"/>
    <w:rsid w:val="00006D9C"/>
    <w:rsid w:val="0001052C"/>
    <w:rsid w:val="00012296"/>
    <w:rsid w:val="000128EC"/>
    <w:rsid w:val="000153A4"/>
    <w:rsid w:val="00015FB2"/>
    <w:rsid w:val="000165BC"/>
    <w:rsid w:val="00021A5A"/>
    <w:rsid w:val="00022E67"/>
    <w:rsid w:val="0002396D"/>
    <w:rsid w:val="00023F47"/>
    <w:rsid w:val="000271BA"/>
    <w:rsid w:val="00030B02"/>
    <w:rsid w:val="00031794"/>
    <w:rsid w:val="00033DC0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889"/>
    <w:rsid w:val="000830CF"/>
    <w:rsid w:val="00084124"/>
    <w:rsid w:val="000845E2"/>
    <w:rsid w:val="00084C0C"/>
    <w:rsid w:val="00087833"/>
    <w:rsid w:val="00087F93"/>
    <w:rsid w:val="00090DB9"/>
    <w:rsid w:val="00092DEF"/>
    <w:rsid w:val="00093A65"/>
    <w:rsid w:val="00094E9C"/>
    <w:rsid w:val="000A0BB5"/>
    <w:rsid w:val="000A2716"/>
    <w:rsid w:val="000B012D"/>
    <w:rsid w:val="000B049C"/>
    <w:rsid w:val="000B1417"/>
    <w:rsid w:val="000B38FF"/>
    <w:rsid w:val="000B7787"/>
    <w:rsid w:val="000C171F"/>
    <w:rsid w:val="000C1E14"/>
    <w:rsid w:val="000C4561"/>
    <w:rsid w:val="000C5273"/>
    <w:rsid w:val="000C5A99"/>
    <w:rsid w:val="000C6036"/>
    <w:rsid w:val="000C624D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E06"/>
    <w:rsid w:val="0010246A"/>
    <w:rsid w:val="00102DDA"/>
    <w:rsid w:val="00103954"/>
    <w:rsid w:val="0010707C"/>
    <w:rsid w:val="001073F0"/>
    <w:rsid w:val="0011220D"/>
    <w:rsid w:val="00117910"/>
    <w:rsid w:val="00117E19"/>
    <w:rsid w:val="00133F44"/>
    <w:rsid w:val="001359AA"/>
    <w:rsid w:val="00142A70"/>
    <w:rsid w:val="00143EEF"/>
    <w:rsid w:val="0014487D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2CAF"/>
    <w:rsid w:val="00164CEE"/>
    <w:rsid w:val="00164E66"/>
    <w:rsid w:val="001671DB"/>
    <w:rsid w:val="00167A9E"/>
    <w:rsid w:val="00173548"/>
    <w:rsid w:val="001741CD"/>
    <w:rsid w:val="00192586"/>
    <w:rsid w:val="00193238"/>
    <w:rsid w:val="0019333A"/>
    <w:rsid w:val="00193550"/>
    <w:rsid w:val="001A0137"/>
    <w:rsid w:val="001A074B"/>
    <w:rsid w:val="001A130D"/>
    <w:rsid w:val="001A2FFB"/>
    <w:rsid w:val="001A4197"/>
    <w:rsid w:val="001A5F93"/>
    <w:rsid w:val="001B0CF8"/>
    <w:rsid w:val="001B51A5"/>
    <w:rsid w:val="001B6F53"/>
    <w:rsid w:val="001C0365"/>
    <w:rsid w:val="001C0798"/>
    <w:rsid w:val="001C0E4D"/>
    <w:rsid w:val="001C14C3"/>
    <w:rsid w:val="001C17D8"/>
    <w:rsid w:val="001C203B"/>
    <w:rsid w:val="001C282D"/>
    <w:rsid w:val="001C5206"/>
    <w:rsid w:val="001C57F0"/>
    <w:rsid w:val="001C769E"/>
    <w:rsid w:val="001C7A23"/>
    <w:rsid w:val="001D20A5"/>
    <w:rsid w:val="001D2112"/>
    <w:rsid w:val="001D3338"/>
    <w:rsid w:val="001E0D6A"/>
    <w:rsid w:val="001E1EED"/>
    <w:rsid w:val="001E56C1"/>
    <w:rsid w:val="001E6683"/>
    <w:rsid w:val="001E6F73"/>
    <w:rsid w:val="001E7A57"/>
    <w:rsid w:val="001F03F5"/>
    <w:rsid w:val="001F57F1"/>
    <w:rsid w:val="002006CC"/>
    <w:rsid w:val="00202C09"/>
    <w:rsid w:val="002049E2"/>
    <w:rsid w:val="0020543B"/>
    <w:rsid w:val="00206E05"/>
    <w:rsid w:val="00207E58"/>
    <w:rsid w:val="0021455F"/>
    <w:rsid w:val="00215140"/>
    <w:rsid w:val="00217A53"/>
    <w:rsid w:val="0022221D"/>
    <w:rsid w:val="00224837"/>
    <w:rsid w:val="00227D5E"/>
    <w:rsid w:val="00232C36"/>
    <w:rsid w:val="00233229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54C9"/>
    <w:rsid w:val="002A2381"/>
    <w:rsid w:val="002A264B"/>
    <w:rsid w:val="002A51A2"/>
    <w:rsid w:val="002A6D69"/>
    <w:rsid w:val="002A7193"/>
    <w:rsid w:val="002B09BC"/>
    <w:rsid w:val="002B3AA0"/>
    <w:rsid w:val="002B59BF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30D9"/>
    <w:rsid w:val="002F3CFF"/>
    <w:rsid w:val="002F46CF"/>
    <w:rsid w:val="002F6A75"/>
    <w:rsid w:val="002F77DA"/>
    <w:rsid w:val="002F7DB7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1C83"/>
    <w:rsid w:val="00323D07"/>
    <w:rsid w:val="00323EF4"/>
    <w:rsid w:val="0032485B"/>
    <w:rsid w:val="00327666"/>
    <w:rsid w:val="003302AD"/>
    <w:rsid w:val="003321C0"/>
    <w:rsid w:val="003344B7"/>
    <w:rsid w:val="00334DE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F8F"/>
    <w:rsid w:val="0038106A"/>
    <w:rsid w:val="00381CED"/>
    <w:rsid w:val="00387AD5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33F8"/>
    <w:rsid w:val="003B398F"/>
    <w:rsid w:val="003B45E1"/>
    <w:rsid w:val="003B6815"/>
    <w:rsid w:val="003B68BC"/>
    <w:rsid w:val="003B6AB2"/>
    <w:rsid w:val="003B732A"/>
    <w:rsid w:val="003C0EEF"/>
    <w:rsid w:val="003C618E"/>
    <w:rsid w:val="003D31CA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41C4"/>
    <w:rsid w:val="00434373"/>
    <w:rsid w:val="00436773"/>
    <w:rsid w:val="00436F7F"/>
    <w:rsid w:val="0044068E"/>
    <w:rsid w:val="00444A6E"/>
    <w:rsid w:val="00445046"/>
    <w:rsid w:val="00453459"/>
    <w:rsid w:val="004574BE"/>
    <w:rsid w:val="00463A57"/>
    <w:rsid w:val="004666B2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0EB6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D3F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0D4E"/>
    <w:rsid w:val="004F11A1"/>
    <w:rsid w:val="004F18A3"/>
    <w:rsid w:val="004F3261"/>
    <w:rsid w:val="004F73F6"/>
    <w:rsid w:val="00505294"/>
    <w:rsid w:val="00505DC5"/>
    <w:rsid w:val="00506547"/>
    <w:rsid w:val="005109E4"/>
    <w:rsid w:val="00512160"/>
    <w:rsid w:val="005124B2"/>
    <w:rsid w:val="0051443A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65B"/>
    <w:rsid w:val="005337E5"/>
    <w:rsid w:val="0053585F"/>
    <w:rsid w:val="00541C89"/>
    <w:rsid w:val="00542309"/>
    <w:rsid w:val="00544BDE"/>
    <w:rsid w:val="005455B1"/>
    <w:rsid w:val="005504B1"/>
    <w:rsid w:val="005522F7"/>
    <w:rsid w:val="00556060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5DB8"/>
    <w:rsid w:val="005869E2"/>
    <w:rsid w:val="00587AE8"/>
    <w:rsid w:val="0059101C"/>
    <w:rsid w:val="00593398"/>
    <w:rsid w:val="005948D2"/>
    <w:rsid w:val="005A4F56"/>
    <w:rsid w:val="005A6E81"/>
    <w:rsid w:val="005A6EF7"/>
    <w:rsid w:val="005A7075"/>
    <w:rsid w:val="005A77C5"/>
    <w:rsid w:val="005B2149"/>
    <w:rsid w:val="005B2AC8"/>
    <w:rsid w:val="005B3237"/>
    <w:rsid w:val="005B36DB"/>
    <w:rsid w:val="005B5532"/>
    <w:rsid w:val="005C2152"/>
    <w:rsid w:val="005C34BC"/>
    <w:rsid w:val="005C3606"/>
    <w:rsid w:val="005C40B7"/>
    <w:rsid w:val="005C7ADD"/>
    <w:rsid w:val="005D0B71"/>
    <w:rsid w:val="005D44A4"/>
    <w:rsid w:val="005D55E6"/>
    <w:rsid w:val="005D601A"/>
    <w:rsid w:val="005D7659"/>
    <w:rsid w:val="005E1675"/>
    <w:rsid w:val="005E2FF8"/>
    <w:rsid w:val="005E34D9"/>
    <w:rsid w:val="005E45F7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77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0B8"/>
    <w:rsid w:val="0068441D"/>
    <w:rsid w:val="00690274"/>
    <w:rsid w:val="006936A2"/>
    <w:rsid w:val="00693DE3"/>
    <w:rsid w:val="00697591"/>
    <w:rsid w:val="006A3C6E"/>
    <w:rsid w:val="006A414C"/>
    <w:rsid w:val="006B00EB"/>
    <w:rsid w:val="006B0158"/>
    <w:rsid w:val="006B1624"/>
    <w:rsid w:val="006B2298"/>
    <w:rsid w:val="006B30DC"/>
    <w:rsid w:val="006B3B15"/>
    <w:rsid w:val="006B4299"/>
    <w:rsid w:val="006B74E1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7A3B"/>
    <w:rsid w:val="00771397"/>
    <w:rsid w:val="00772A3E"/>
    <w:rsid w:val="00780B03"/>
    <w:rsid w:val="007821FA"/>
    <w:rsid w:val="00787438"/>
    <w:rsid w:val="00787988"/>
    <w:rsid w:val="00787E1C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179A"/>
    <w:rsid w:val="007B2F2D"/>
    <w:rsid w:val="007B4BC7"/>
    <w:rsid w:val="007B785C"/>
    <w:rsid w:val="007C1CF4"/>
    <w:rsid w:val="007C3A9B"/>
    <w:rsid w:val="007C4EDF"/>
    <w:rsid w:val="007C6C55"/>
    <w:rsid w:val="007C7065"/>
    <w:rsid w:val="007D1585"/>
    <w:rsid w:val="007D1AAF"/>
    <w:rsid w:val="007D1C24"/>
    <w:rsid w:val="007D28E8"/>
    <w:rsid w:val="007D31DE"/>
    <w:rsid w:val="007D4BCE"/>
    <w:rsid w:val="007D4D49"/>
    <w:rsid w:val="007D5A68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9DE"/>
    <w:rsid w:val="00817E28"/>
    <w:rsid w:val="00820702"/>
    <w:rsid w:val="008210A8"/>
    <w:rsid w:val="00821101"/>
    <w:rsid w:val="00823BE0"/>
    <w:rsid w:val="008265B7"/>
    <w:rsid w:val="008266F0"/>
    <w:rsid w:val="00826813"/>
    <w:rsid w:val="00827ECD"/>
    <w:rsid w:val="00831AE9"/>
    <w:rsid w:val="00833B31"/>
    <w:rsid w:val="008351FF"/>
    <w:rsid w:val="0084025E"/>
    <w:rsid w:val="00841375"/>
    <w:rsid w:val="008418DC"/>
    <w:rsid w:val="00842861"/>
    <w:rsid w:val="00842EC6"/>
    <w:rsid w:val="00843710"/>
    <w:rsid w:val="00850A14"/>
    <w:rsid w:val="00851385"/>
    <w:rsid w:val="008515C7"/>
    <w:rsid w:val="008528DE"/>
    <w:rsid w:val="008538C1"/>
    <w:rsid w:val="00854A9B"/>
    <w:rsid w:val="00854D10"/>
    <w:rsid w:val="0085654A"/>
    <w:rsid w:val="00856A60"/>
    <w:rsid w:val="008616CA"/>
    <w:rsid w:val="008643E1"/>
    <w:rsid w:val="00866EC9"/>
    <w:rsid w:val="0087138D"/>
    <w:rsid w:val="00874D4E"/>
    <w:rsid w:val="00882385"/>
    <w:rsid w:val="00884365"/>
    <w:rsid w:val="00884AA2"/>
    <w:rsid w:val="0088680A"/>
    <w:rsid w:val="00891781"/>
    <w:rsid w:val="00892485"/>
    <w:rsid w:val="00892D96"/>
    <w:rsid w:val="008A34CD"/>
    <w:rsid w:val="008B009A"/>
    <w:rsid w:val="008B1B97"/>
    <w:rsid w:val="008B4AA5"/>
    <w:rsid w:val="008B5738"/>
    <w:rsid w:val="008C0544"/>
    <w:rsid w:val="008C20A1"/>
    <w:rsid w:val="008C56D3"/>
    <w:rsid w:val="008C7F06"/>
    <w:rsid w:val="008D100F"/>
    <w:rsid w:val="008D3DED"/>
    <w:rsid w:val="008D54CF"/>
    <w:rsid w:val="008D5E55"/>
    <w:rsid w:val="008D706B"/>
    <w:rsid w:val="008D7B0D"/>
    <w:rsid w:val="008E25AC"/>
    <w:rsid w:val="008E3C85"/>
    <w:rsid w:val="008E5BA8"/>
    <w:rsid w:val="008E5F30"/>
    <w:rsid w:val="008E6F43"/>
    <w:rsid w:val="008E7707"/>
    <w:rsid w:val="008F0225"/>
    <w:rsid w:val="008F310E"/>
    <w:rsid w:val="008F336F"/>
    <w:rsid w:val="00901539"/>
    <w:rsid w:val="00904BEA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A0EE9"/>
    <w:rsid w:val="009A13C1"/>
    <w:rsid w:val="009A3300"/>
    <w:rsid w:val="009A4F8F"/>
    <w:rsid w:val="009A7BB0"/>
    <w:rsid w:val="009B5522"/>
    <w:rsid w:val="009B7C66"/>
    <w:rsid w:val="009C0BBB"/>
    <w:rsid w:val="009C0D85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6C7C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546"/>
    <w:rsid w:val="00A7508E"/>
    <w:rsid w:val="00A75AA5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0B64"/>
    <w:rsid w:val="00AC19F2"/>
    <w:rsid w:val="00AC2DB9"/>
    <w:rsid w:val="00AC356A"/>
    <w:rsid w:val="00AC7F36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0AC"/>
    <w:rsid w:val="00B172C1"/>
    <w:rsid w:val="00B206EA"/>
    <w:rsid w:val="00B232F0"/>
    <w:rsid w:val="00B23CED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80EBF"/>
    <w:rsid w:val="00B86C0A"/>
    <w:rsid w:val="00B87595"/>
    <w:rsid w:val="00B90C0E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C34EB"/>
    <w:rsid w:val="00BD16C6"/>
    <w:rsid w:val="00BD1718"/>
    <w:rsid w:val="00BD17EE"/>
    <w:rsid w:val="00BD4EED"/>
    <w:rsid w:val="00BD7D65"/>
    <w:rsid w:val="00BE05AC"/>
    <w:rsid w:val="00BE2145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104"/>
    <w:rsid w:val="00C332CD"/>
    <w:rsid w:val="00C33BFF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0A5E"/>
    <w:rsid w:val="00C933DA"/>
    <w:rsid w:val="00C94021"/>
    <w:rsid w:val="00C95B87"/>
    <w:rsid w:val="00C95D51"/>
    <w:rsid w:val="00C96D14"/>
    <w:rsid w:val="00CA23DE"/>
    <w:rsid w:val="00CA380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63C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682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6FB0"/>
    <w:rsid w:val="00D12878"/>
    <w:rsid w:val="00D1466A"/>
    <w:rsid w:val="00D15796"/>
    <w:rsid w:val="00D15F89"/>
    <w:rsid w:val="00D17D1F"/>
    <w:rsid w:val="00D21AF6"/>
    <w:rsid w:val="00D23F6D"/>
    <w:rsid w:val="00D25293"/>
    <w:rsid w:val="00D27DE9"/>
    <w:rsid w:val="00D3171C"/>
    <w:rsid w:val="00D31D5F"/>
    <w:rsid w:val="00D3321F"/>
    <w:rsid w:val="00D401FC"/>
    <w:rsid w:val="00D41DDE"/>
    <w:rsid w:val="00D42784"/>
    <w:rsid w:val="00D448AF"/>
    <w:rsid w:val="00D461CE"/>
    <w:rsid w:val="00D526B1"/>
    <w:rsid w:val="00D535DF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32AD"/>
    <w:rsid w:val="00DA62C1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60E4"/>
    <w:rsid w:val="00DF6D12"/>
    <w:rsid w:val="00DF7F8A"/>
    <w:rsid w:val="00E016F4"/>
    <w:rsid w:val="00E01A82"/>
    <w:rsid w:val="00E01C00"/>
    <w:rsid w:val="00E0373F"/>
    <w:rsid w:val="00E07334"/>
    <w:rsid w:val="00E07FC0"/>
    <w:rsid w:val="00E1165D"/>
    <w:rsid w:val="00E11852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37C"/>
    <w:rsid w:val="00E94F62"/>
    <w:rsid w:val="00E977E8"/>
    <w:rsid w:val="00EA0591"/>
    <w:rsid w:val="00EA1102"/>
    <w:rsid w:val="00EA23BF"/>
    <w:rsid w:val="00EA292D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741"/>
    <w:rsid w:val="00F279A5"/>
    <w:rsid w:val="00F32FBB"/>
    <w:rsid w:val="00F35AE8"/>
    <w:rsid w:val="00F36667"/>
    <w:rsid w:val="00F425C0"/>
    <w:rsid w:val="00F4455B"/>
    <w:rsid w:val="00F46457"/>
    <w:rsid w:val="00F53031"/>
    <w:rsid w:val="00F544F3"/>
    <w:rsid w:val="00F61312"/>
    <w:rsid w:val="00F61EDE"/>
    <w:rsid w:val="00F62EF4"/>
    <w:rsid w:val="00F63A60"/>
    <w:rsid w:val="00F63C3A"/>
    <w:rsid w:val="00F70050"/>
    <w:rsid w:val="00F711BC"/>
    <w:rsid w:val="00F752A2"/>
    <w:rsid w:val="00F76339"/>
    <w:rsid w:val="00F8249F"/>
    <w:rsid w:val="00F82ACE"/>
    <w:rsid w:val="00F82D76"/>
    <w:rsid w:val="00F832EF"/>
    <w:rsid w:val="00F83B6B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FE8"/>
    <w:rsid w:val="00FB49C7"/>
    <w:rsid w:val="00FB518B"/>
    <w:rsid w:val="00FB6A32"/>
    <w:rsid w:val="00FB73E9"/>
    <w:rsid w:val="00FB75B5"/>
    <w:rsid w:val="00FB7796"/>
    <w:rsid w:val="00FC178A"/>
    <w:rsid w:val="00FC1FE8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BC2F9-D096-4172-8427-29A9848FA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2950</Words>
  <Characters>16818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19729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2015-03-10T04:31:00Z</cp:lastPrinted>
  <dcterms:created xsi:type="dcterms:W3CDTF">2015-03-10T05:27:00Z</dcterms:created>
  <dcterms:modified xsi:type="dcterms:W3CDTF">2015-03-10T05:27:00Z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21779529-f89a-497c-bfa4-b8b21235b9b8</vt:lpwstr>
  </property>
</Properties>
</file>